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84" w:rsidRPr="00C00384" w:rsidRDefault="00C00384" w:rsidP="00C00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C00384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C00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NÖROLOJİ” STAJ PROGRAMI</w:t>
      </w:r>
    </w:p>
    <w:p w:rsidR="00C00384" w:rsidRPr="00C00384" w:rsidRDefault="00C00384" w:rsidP="00C00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tbl>
      <w:tblPr>
        <w:tblW w:w="11058" w:type="dxa"/>
        <w:tblInd w:w="-813" w:type="dxa"/>
        <w:tblCellMar>
          <w:left w:w="70" w:type="dxa"/>
          <w:right w:w="70" w:type="dxa"/>
        </w:tblCellMar>
        <w:tblLook w:val="00A0"/>
      </w:tblPr>
      <w:tblGrid>
        <w:gridCol w:w="904"/>
        <w:gridCol w:w="1833"/>
        <w:gridCol w:w="2112"/>
        <w:gridCol w:w="66"/>
        <w:gridCol w:w="2100"/>
        <w:gridCol w:w="1868"/>
        <w:gridCol w:w="2175"/>
      </w:tblGrid>
      <w:tr w:rsidR="00C00384" w:rsidRPr="00C00384" w:rsidTr="0089263B">
        <w:trPr>
          <w:trHeight w:val="30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20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212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7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209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C00384" w:rsidRPr="00C00384" w:rsidTr="0089263B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08.00 - 08.50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09.00 – 09.50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2" w:right="229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0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başı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9" w:right="326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4" w:right="7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beceri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87" w:right="385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5" w:right="242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0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başı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3" w:right="371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</w:p>
        </w:tc>
      </w:tr>
      <w:tr w:rsidR="00C00384" w:rsidRPr="00C00384" w:rsidTr="0089263B">
        <w:trPr>
          <w:trHeight w:val="11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10.00 - 10.50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 ANT001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5.NÖR505</w:t>
            </w:r>
          </w:p>
        </w:tc>
      </w:tr>
      <w:tr w:rsidR="00C00384" w:rsidRPr="00C00384" w:rsidTr="0089263B">
        <w:trPr>
          <w:trHeight w:val="37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11.00 - 11.50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 ANT001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Seminer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Sınıf</w:t>
            </w:r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dersi/sunum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6" w:right="192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Pratik</w:t>
            </w:r>
            <w:r w:rsidRPr="00C00384"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Seminer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Sınıf</w:t>
            </w:r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dersi/sunum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3" w:right="3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Pratik</w:t>
            </w:r>
            <w:r w:rsidRPr="00C00384"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4" w:right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12.00-13.00</w:t>
            </w:r>
          </w:p>
        </w:tc>
        <w:tc>
          <w:tcPr>
            <w:tcW w:w="973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</w:t>
            </w: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Arası</w:t>
            </w:r>
          </w:p>
        </w:tc>
      </w:tr>
      <w:tr w:rsidR="00C00384" w:rsidRPr="00C00384" w:rsidTr="0089263B">
        <w:trPr>
          <w:trHeight w:val="103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13.10 - 14.00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5.NÖR001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5.NÖR005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Serbest çalışma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5.NÖR008</w:t>
            </w:r>
          </w:p>
        </w:tc>
      </w:tr>
      <w:tr w:rsidR="00C00384" w:rsidRPr="00C00384" w:rsidTr="0089263B">
        <w:trPr>
          <w:trHeight w:val="163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14.10 - 15.00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5.NÖR006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5.NÖR009</w:t>
            </w:r>
          </w:p>
        </w:tc>
      </w:tr>
      <w:tr w:rsidR="00C00384" w:rsidRPr="00C00384" w:rsidTr="0089263B">
        <w:trPr>
          <w:trHeight w:val="351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15.10 - 16.00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7" w:right="2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6" w:right="2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05" w:right="661" w:hanging="3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5" w:right="3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5.ENF001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Serbest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Bağımsız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3" w:right="371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4" w:right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</w:tr>
      <w:tr w:rsidR="00C00384" w:rsidRPr="00C00384" w:rsidTr="0089263B">
        <w:trPr>
          <w:trHeight w:val="501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16.10 - 17.00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3" w:right="229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Pratik</w:t>
            </w:r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başı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3" w:right="3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Pratik</w:t>
            </w:r>
            <w:r w:rsidRPr="00C00384"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1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5" w:right="3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5.ENF001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Seminer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Sunum/sınıf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dersi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3" w:right="371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4" w:right="4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</w:tr>
    </w:tbl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38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11286" w:type="dxa"/>
        <w:tblInd w:w="-813" w:type="dxa"/>
        <w:tblCellMar>
          <w:left w:w="70" w:type="dxa"/>
          <w:right w:w="70" w:type="dxa"/>
        </w:tblCellMar>
        <w:tblLook w:val="00A0"/>
      </w:tblPr>
      <w:tblGrid>
        <w:gridCol w:w="1275"/>
        <w:gridCol w:w="45"/>
        <w:gridCol w:w="87"/>
        <w:gridCol w:w="1720"/>
        <w:gridCol w:w="107"/>
        <w:gridCol w:w="15"/>
        <w:gridCol w:w="772"/>
        <w:gridCol w:w="1206"/>
        <w:gridCol w:w="15"/>
        <w:gridCol w:w="181"/>
        <w:gridCol w:w="157"/>
        <w:gridCol w:w="1701"/>
        <w:gridCol w:w="53"/>
        <w:gridCol w:w="245"/>
        <w:gridCol w:w="15"/>
        <w:gridCol w:w="1501"/>
        <w:gridCol w:w="275"/>
        <w:gridCol w:w="62"/>
        <w:gridCol w:w="183"/>
        <w:gridCol w:w="190"/>
        <w:gridCol w:w="1227"/>
        <w:gridCol w:w="254"/>
      </w:tblGrid>
      <w:tr w:rsidR="00C00384" w:rsidRPr="00C00384" w:rsidTr="0089263B">
        <w:trPr>
          <w:trHeight w:val="28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 ANT001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Klinik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Nöroanatomi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(Anatomi- Nöroloji Entegrasyon dersi)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Nadire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Ünver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Doğan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5.NÖR501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Baş Ağrıları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C00384">
              <w:rPr>
                <w:rFonts w:ascii="Times New Roman" w:eastAsia="Times New Roman" w:hAnsi="Times New Roman" w:cs="Times New Roman"/>
                <w:spacing w:val="3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5.NÖR001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15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Beynin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anatomik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fonksiyonel</w:t>
            </w:r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18"/>
                <w:szCs w:val="18"/>
              </w:rPr>
              <w:t>bölümlenmesi-</w:t>
            </w:r>
            <w:proofErr w:type="spellStart"/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18"/>
                <w:szCs w:val="18"/>
              </w:rPr>
              <w:t>serebral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20"/>
                <w:w w:val="9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w w:val="95"/>
                <w:sz w:val="18"/>
                <w:szCs w:val="18"/>
              </w:rPr>
              <w:t>loblar</w:t>
            </w:r>
            <w:proofErr w:type="gramEnd"/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5.NÖR002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22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Kranial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Sinirler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spellStart"/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Fasial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paralizi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Gökhan ÖZDEMİR 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5.NÖR502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Kraniyal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sinirler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Gökhan ÖZDEMİR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5.NÖR003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Duyu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semiyolojisi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FE62EF">
              <w:rPr>
                <w:rFonts w:ascii="Times New Roman" w:eastAsia="Times New Roman" w:hAnsi="Times New Roman" w:cs="Times New Roman"/>
                <w:spacing w:val="36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5.NÖR004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Refleksler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tonus</w:t>
            </w:r>
            <w:proofErr w:type="spellEnd"/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z w:val="18"/>
                <w:szCs w:val="18"/>
              </w:rPr>
              <w:t>Gökhan ÖZDEMİR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5.NÖR503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Duyu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FE62EF">
              <w:rPr>
                <w:rFonts w:ascii="Times New Roman" w:eastAsia="Times New Roman" w:hAnsi="Times New Roman" w:cs="Times New Roman"/>
                <w:spacing w:val="36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C00384" w:rsidRPr="00C00384" w:rsidTr="0089263B">
        <w:trPr>
          <w:trHeight w:val="225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5.NÖR005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17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Medulla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spinalis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semiyolojisi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</w:t>
            </w:r>
            <w:r w:rsidRPr="00C00384">
              <w:rPr>
                <w:rFonts w:ascii="Times New Roman" w:eastAsia="Times New Roman" w:hAnsi="Times New Roman" w:cs="Times New Roman"/>
                <w:spacing w:val="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Spinal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53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kord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bası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sendromu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,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motor</w:t>
            </w:r>
            <w:r w:rsidRPr="00C00384">
              <w:rPr>
                <w:rFonts w:ascii="Times New Roman" w:eastAsia="Times New Roman" w:hAnsi="Times New Roman" w:cs="Times New Roman"/>
                <w:spacing w:val="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nöron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hastalıkları)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A.</w:t>
            </w:r>
            <w:r w:rsidRPr="00FE62E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Hakan</w:t>
            </w:r>
            <w:r w:rsidRPr="00FE62E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EKMEKÇİ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5.NÖR006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Piramidal</w:t>
            </w:r>
            <w:r w:rsidRPr="00C00384">
              <w:rPr>
                <w:rFonts w:ascii="Times New Roman" w:eastAsia="Times New Roman" w:hAnsi="Times New Roman" w:cs="Times New Roman"/>
                <w:spacing w:val="-2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E62EF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FE62EF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5.NÖR504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Refleksler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tonus</w:t>
            </w:r>
            <w:proofErr w:type="spellEnd"/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z w:val="18"/>
                <w:szCs w:val="18"/>
              </w:rPr>
              <w:t>Gökhan ÖZDEMİR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5.NÖR007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Ekstrapiramidal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semiyolojiisi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A.</w:t>
            </w:r>
            <w:r w:rsidRPr="00FE62E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Hakan</w:t>
            </w:r>
            <w:r w:rsidRPr="00FE62E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EKMEKÇİ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5.NÖR505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Piramidal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muayenesi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E62EF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FE62EF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C00384" w:rsidRPr="00C00384" w:rsidTr="0089263B">
        <w:trPr>
          <w:trHeight w:val="255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5.NÖR008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16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Hasta başı etiyoloji ve tedavi değerlendirme ve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anamnez</w:t>
            </w:r>
            <w:proofErr w:type="spellEnd"/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Recep AYGÜL</w:t>
            </w:r>
          </w:p>
        </w:tc>
      </w:tr>
      <w:tr w:rsidR="00C00384" w:rsidRPr="00C00384" w:rsidTr="0089263B">
        <w:trPr>
          <w:trHeight w:val="370"/>
        </w:trPr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5.NÖR009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Başağrıları</w:t>
            </w:r>
            <w:proofErr w:type="spell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(Gerilim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tipi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başağrısı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Migren)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39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Recep</w:t>
            </w:r>
            <w:r w:rsidRPr="00C00384">
              <w:rPr>
                <w:rFonts w:ascii="Times New Roman" w:eastAsia="Times New Roman" w:hAnsi="Times New Roman" w:cs="Times New Roman"/>
                <w:spacing w:val="3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AYGÜL</w:t>
            </w:r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trHeight w:val="30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0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10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2107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09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5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C00384" w:rsidRPr="00C00384" w:rsidTr="0089263B">
        <w:trPr>
          <w:trHeight w:val="285"/>
        </w:trPr>
        <w:tc>
          <w:tcPr>
            <w:tcW w:w="132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7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098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1" w:right="258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0" w:right="2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5" w:right="272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3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1" w:right="545" w:firstLine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  <w:proofErr w:type="gramEnd"/>
          </w:p>
        </w:tc>
        <w:tc>
          <w:tcPr>
            <w:tcW w:w="2107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4" w:right="208" w:hanging="1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8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2" w:right="399" w:firstLine="2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6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  <w:proofErr w:type="gramEnd"/>
          </w:p>
        </w:tc>
        <w:tc>
          <w:tcPr>
            <w:tcW w:w="2098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9" w:right="2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16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8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28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9" w:right="2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eğitim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7"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5.NÖR506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5.NÖR507</w:t>
            </w:r>
          </w:p>
        </w:tc>
        <w:tc>
          <w:tcPr>
            <w:tcW w:w="2107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5.NÖR508</w:t>
            </w:r>
          </w:p>
        </w:tc>
        <w:tc>
          <w:tcPr>
            <w:tcW w:w="2098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5.NÖR509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5.NÖR510</w:t>
            </w:r>
          </w:p>
        </w:tc>
      </w:tr>
      <w:tr w:rsidR="00C00384" w:rsidRPr="00C00384" w:rsidTr="0089263B">
        <w:trPr>
          <w:trHeight w:val="78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1" w:right="258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0" w:right="2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Seminer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Sınıf</w:t>
            </w:r>
            <w:r w:rsidRPr="00C00384"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dersi/sunum</w:t>
            </w:r>
          </w:p>
        </w:tc>
        <w:tc>
          <w:tcPr>
            <w:tcW w:w="2107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4" w:right="372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eğitim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2" w:right="3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2098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Seminer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Sınıf</w:t>
            </w:r>
            <w:r w:rsidRPr="00C00384">
              <w:rPr>
                <w:rFonts w:ascii="Times New Roman" w:eastAsia="Times New Roman" w:hAnsi="Times New Roman" w:cs="Times New Roman"/>
                <w:spacing w:val="-21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dersi/sunum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9" w:right="277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eğitim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7"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9966" w:type="dxa"/>
            <w:gridSpan w:val="2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13.10 - 14.00</w:t>
            </w:r>
          </w:p>
        </w:tc>
        <w:tc>
          <w:tcPr>
            <w:tcW w:w="19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5.NÖR012</w:t>
            </w:r>
          </w:p>
        </w:tc>
        <w:tc>
          <w:tcPr>
            <w:tcW w:w="2352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5.NÖR014</w:t>
            </w:r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5.NÖR016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5.NÖR018</w:t>
            </w:r>
          </w:p>
        </w:tc>
      </w:tr>
      <w:tr w:rsidR="00C00384" w:rsidRPr="00C00384" w:rsidTr="0089263B">
        <w:trPr>
          <w:trHeight w:val="270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14.10 - 15.00</w:t>
            </w:r>
          </w:p>
        </w:tc>
        <w:tc>
          <w:tcPr>
            <w:tcW w:w="19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5.NÖR011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5.NÖR013</w:t>
            </w:r>
          </w:p>
        </w:tc>
        <w:tc>
          <w:tcPr>
            <w:tcW w:w="2352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5.NÖR015</w:t>
            </w:r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5.NÖR017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5.NÖR019</w:t>
            </w:r>
          </w:p>
        </w:tc>
      </w:tr>
      <w:tr w:rsidR="00C00384" w:rsidRPr="00C00384" w:rsidTr="0089263B">
        <w:trPr>
          <w:trHeight w:val="394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15.10 - 16.00</w:t>
            </w:r>
          </w:p>
        </w:tc>
        <w:tc>
          <w:tcPr>
            <w:tcW w:w="19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5" w:right="312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3" w:righ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05" w:right="266" w:hanging="3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Multıdısıplıner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Vaka</w:t>
            </w:r>
            <w:r w:rsidRPr="00C00384">
              <w:rPr>
                <w:rFonts w:ascii="Times New Roman" w:eastAsia="Times New Roman" w:hAnsi="Times New Roman" w:cs="Times New Roman"/>
                <w:spacing w:val="33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Toplantısı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</w:tc>
        <w:tc>
          <w:tcPr>
            <w:tcW w:w="2352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Serbest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Saat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Bağımsız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Öğrenme</w:t>
            </w:r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9" w:right="276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8" w:right="3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9" w:right="277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eğitim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7"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</w:tr>
      <w:tr w:rsidR="00C00384" w:rsidRPr="00C00384" w:rsidTr="0089263B">
        <w:trPr>
          <w:trHeight w:val="386"/>
        </w:trPr>
        <w:tc>
          <w:tcPr>
            <w:tcW w:w="132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16.10 - 17.00</w:t>
            </w:r>
          </w:p>
        </w:tc>
        <w:tc>
          <w:tcPr>
            <w:tcW w:w="191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5" w:right="312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3" w:righ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2" w:right="219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3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1" w:right="438" w:firstLine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  <w:proofErr w:type="gramEnd"/>
          </w:p>
        </w:tc>
        <w:tc>
          <w:tcPr>
            <w:tcW w:w="2352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15" w:right="2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12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27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1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5" w:right="252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9" w:right="276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2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8" w:right="3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79" w:right="277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2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Yaklaşım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eğitim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7" w:right="3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uygulamaları</w:t>
            </w:r>
          </w:p>
        </w:tc>
      </w:tr>
      <w:tr w:rsidR="00C00384" w:rsidRPr="00C00384" w:rsidTr="0089263B">
        <w:trPr>
          <w:gridAfter w:val="1"/>
          <w:wAfter w:w="254" w:type="dxa"/>
          <w:trHeight w:val="285"/>
        </w:trPr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5.NÖR506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Ekstrapiramidal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sistem</w:t>
            </w:r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muayenesi</w:t>
            </w: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A.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Hakan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EKMEKÇİ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5.NÖR010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45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Periferik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sinir sistemi ve hastalıkları 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Guillain</w:t>
            </w:r>
            <w:proofErr w:type="spellEnd"/>
            <w:r w:rsidRPr="00C00384">
              <w:rPr>
                <w:rFonts w:ascii="Cambria Math" w:eastAsia="Times New Roman" w:hAnsi="Cambria Math" w:cs="Cambria Math"/>
                <w:spacing w:val="-1"/>
                <w:sz w:val="20"/>
                <w:szCs w:val="20"/>
              </w:rPr>
              <w:t>‐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Barré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sendromu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,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Poliomyelit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)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A.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Hakan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EKMEKÇİ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5.NÖR011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Serebellar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Sistem</w:t>
            </w:r>
            <w:r w:rsidRPr="00C00384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Semiyolojisi</w:t>
            </w: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Recep</w:t>
            </w:r>
            <w:r w:rsidRPr="00C00384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AYGÜL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5.NÖR507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Serebellar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sistem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muayenesi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Recep</w:t>
            </w:r>
            <w:r w:rsidRPr="00C00384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AYGÜL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5.NÖR012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Vertigo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Benign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paroksismal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vertigo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5.NÖR013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Bilinç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koma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5.NÖR508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Beyin ölümü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5.NÖR014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acil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durumlar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5.NÖR015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Serebrovasküler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hastalıklar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(inme,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Subaraknoid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kanama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Şerefnur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ÖZTÜRK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5.NÖR509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Afazi</w:t>
            </w:r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muayenesi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62EF">
              <w:rPr>
                <w:rFonts w:ascii="Times New Roman" w:eastAsia="Times New Roman" w:hAnsi="Times New Roman" w:cs="Times New Roman"/>
                <w:sz w:val="20"/>
                <w:szCs w:val="20"/>
              </w:rPr>
              <w:t>Şerefnur</w:t>
            </w:r>
            <w:proofErr w:type="spellEnd"/>
            <w:r w:rsidRPr="00FE62EF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ÖZTÜRK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5.NÖR016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Konuşma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bozuklukları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62EF">
              <w:rPr>
                <w:rFonts w:ascii="Times New Roman" w:eastAsia="Times New Roman" w:hAnsi="Times New Roman" w:cs="Times New Roman"/>
                <w:sz w:val="20"/>
                <w:szCs w:val="20"/>
              </w:rPr>
              <w:t>Şerefnur</w:t>
            </w:r>
            <w:proofErr w:type="spellEnd"/>
            <w:r w:rsidRPr="00FE62EF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ÖZTÜRK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5.NÖR017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1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Santral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sinir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sistemi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enfeksiyonları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İntrakraniyal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enfeksiyonlar)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2EF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5.NÖR510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Lomber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ponksiyon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2EF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5.NÖR018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Demiyelinizan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3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hastalıklar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A.</w:t>
            </w:r>
            <w:r w:rsidRPr="00FE62EF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Hakan</w:t>
            </w:r>
            <w:r w:rsidRPr="00FE62EF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z w:val="20"/>
                <w:szCs w:val="20"/>
              </w:rPr>
              <w:t>EKMEKÇİ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5.NÖR019</w:t>
            </w:r>
          </w:p>
        </w:tc>
        <w:tc>
          <w:tcPr>
            <w:tcW w:w="4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Kognitif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bozukluklar</w:t>
            </w:r>
            <w:r w:rsidRPr="00C00384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Demans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00384"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deliryum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)</w:t>
            </w:r>
          </w:p>
        </w:tc>
        <w:tc>
          <w:tcPr>
            <w:tcW w:w="20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saat</w:t>
            </w: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62EF">
              <w:rPr>
                <w:rFonts w:ascii="Times New Roman" w:eastAsia="Times New Roman" w:hAnsi="Times New Roman" w:cs="Times New Roman"/>
                <w:sz w:val="20"/>
                <w:szCs w:val="20"/>
              </w:rPr>
              <w:t>Şerefnur</w:t>
            </w:r>
            <w:proofErr w:type="spellEnd"/>
            <w:r w:rsidRPr="00FE62EF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ÖZTÜRK</w:t>
            </w:r>
          </w:p>
        </w:tc>
      </w:tr>
      <w:tr w:rsidR="00C00384" w:rsidRPr="00C00384" w:rsidTr="0089263B">
        <w:trPr>
          <w:gridAfter w:val="1"/>
          <w:wAfter w:w="254" w:type="dxa"/>
          <w:trHeight w:val="255"/>
        </w:trPr>
        <w:tc>
          <w:tcPr>
            <w:tcW w:w="1407" w:type="dxa"/>
            <w:gridSpan w:val="3"/>
            <w:tcBorders>
              <w:top w:val="single" w:sz="4" w:space="0" w:color="auto"/>
            </w:tcBorders>
            <w:noWrap/>
          </w:tcPr>
          <w:p w:rsidR="00C00384" w:rsidRPr="00C00384" w:rsidRDefault="00C00384" w:rsidP="00C00384">
            <w:pPr>
              <w:kinsoku w:val="0"/>
              <w:overflowPunct w:val="0"/>
              <w:spacing w:after="0" w:line="240" w:lineRule="auto"/>
              <w:ind w:left="2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3" w:type="dxa"/>
            <w:gridSpan w:val="8"/>
            <w:tcBorders>
              <w:top w:val="single" w:sz="4" w:space="0" w:color="auto"/>
            </w:tcBorders>
            <w:noWrap/>
          </w:tcPr>
          <w:p w:rsidR="00C00384" w:rsidRPr="00C00384" w:rsidRDefault="00C00384" w:rsidP="00C00384">
            <w:pPr>
              <w:kinsoku w:val="0"/>
              <w:overflowPunct w:val="0"/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014" w:type="dxa"/>
            <w:gridSpan w:val="4"/>
            <w:tcBorders>
              <w:top w:val="single" w:sz="4" w:space="0" w:color="auto"/>
            </w:tcBorders>
            <w:noWrap/>
          </w:tcPr>
          <w:p w:rsidR="00C00384" w:rsidRPr="00C00384" w:rsidRDefault="00C00384" w:rsidP="00C0038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</w:tcBorders>
            <w:noWrap/>
          </w:tcPr>
          <w:p w:rsidR="00C00384" w:rsidRPr="00C00384" w:rsidRDefault="00C00384" w:rsidP="00C00384">
            <w:pPr>
              <w:kinsoku w:val="0"/>
              <w:overflowPunct w:val="0"/>
              <w:spacing w:after="0" w:line="240" w:lineRule="auto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301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46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 gün</w:t>
            </w:r>
          </w:p>
        </w:tc>
        <w:tc>
          <w:tcPr>
            <w:tcW w:w="32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 gün</w:t>
            </w:r>
          </w:p>
        </w:tc>
        <w:tc>
          <w:tcPr>
            <w:tcW w:w="233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</w:tcBorders>
            <w:shd w:val="clear" w:color="000000" w:fill="4F81BD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 gün</w:t>
            </w:r>
          </w:p>
        </w:tc>
        <w:tc>
          <w:tcPr>
            <w:tcW w:w="190" w:type="dxa"/>
            <w:vMerge w:val="restart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286"/>
        </w:trPr>
        <w:tc>
          <w:tcPr>
            <w:tcW w:w="127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08.00 - 08.50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9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Asistan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Viziti</w:t>
            </w:r>
            <w:proofErr w:type="spellEnd"/>
          </w:p>
        </w:tc>
        <w:tc>
          <w:tcPr>
            <w:tcW w:w="2334" w:type="dxa"/>
            <w:gridSpan w:val="7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</w:tcPr>
          <w:p w:rsidR="00C00384" w:rsidRPr="00C00384" w:rsidRDefault="00C00384" w:rsidP="00C0038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ÇSS-</w:t>
            </w:r>
            <w:r w:rsidRPr="00C00384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olguya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4" w:after="0" w:line="240" w:lineRule="auto"/>
              <w:ind w:left="589" w:firstLine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dayalı</w:t>
            </w:r>
            <w:proofErr w:type="gram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9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9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sözlü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sınav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9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Sınavı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553" w:right="455" w:hanging="351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(Klinik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akıl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yürütme,</w:t>
            </w:r>
            <w:r w:rsidRPr="00C00384"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Mini-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CEX)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Süreç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içinde</w:t>
            </w:r>
            <w:r w:rsidRPr="00C00384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performans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3" w:firstLine="2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değerlendirme</w:t>
            </w:r>
            <w:proofErr w:type="gram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20"/>
                <w:szCs w:val="20"/>
              </w:rPr>
              <w:t>Mini</w:t>
            </w:r>
            <w:r w:rsidRPr="00C00384"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20"/>
                <w:szCs w:val="20"/>
              </w:rPr>
              <w:t>Assay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20"/>
                <w:szCs w:val="20"/>
              </w:rPr>
              <w:t>(deneme)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değerlendirme</w:t>
            </w:r>
            <w:proofErr w:type="gramEnd"/>
          </w:p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(Etik,</w:t>
            </w:r>
            <w:r w:rsidRPr="00C00384">
              <w:rPr>
                <w:rFonts w:ascii="Times New Roman" w:eastAsia="Times New Roman" w:hAnsi="Times New Roman" w:cs="Times New Roman"/>
                <w:spacing w:val="-4"/>
                <w:w w:val="9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toplum</w:t>
            </w:r>
            <w:r w:rsidRPr="00C00384">
              <w:rPr>
                <w:rFonts w:ascii="Times New Roman" w:eastAsia="Times New Roman" w:hAnsi="Times New Roman" w:cs="Times New Roman"/>
                <w:spacing w:val="-4"/>
                <w:w w:val="9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sağlığı,</w:t>
            </w:r>
            <w:r w:rsidRPr="00C00384">
              <w:rPr>
                <w:rFonts w:ascii="Times New Roman" w:eastAsia="Times New Roman" w:hAnsi="Times New Roman" w:cs="Times New Roman"/>
                <w:spacing w:val="-4"/>
                <w:w w:val="9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 xml:space="preserve">sağlık </w:t>
            </w:r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20"/>
                <w:szCs w:val="20"/>
              </w:rPr>
              <w:t>politikaları</w:t>
            </w:r>
            <w:r w:rsidRPr="00C00384">
              <w:rPr>
                <w:rFonts w:ascii="Times New Roman" w:eastAsia="Times New Roman" w:hAnsi="Times New Roman" w:cs="Times New Roman"/>
                <w:spacing w:val="-3"/>
                <w:w w:val="9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2"/>
                <w:w w:val="9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profesyonelizm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271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09.00 – 09.50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5" w:right="3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kinsoku w:val="0"/>
              <w:overflowPunct w:val="0"/>
              <w:spacing w:before="115" w:after="0" w:line="240" w:lineRule="auto"/>
              <w:ind w:left="307" w:right="30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Öğretim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Üyesi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Viziti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30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271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10.00 - 10.50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10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5.NÖR511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kinsoku w:val="0"/>
              <w:overflowPunct w:val="0"/>
              <w:spacing w:before="20" w:after="0" w:line="240" w:lineRule="auto"/>
              <w:ind w:left="1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5.NÖR512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561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11.00 - 11.50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9" w:right="3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Yaklaşım</w:t>
            </w:r>
            <w:r w:rsidRPr="00C00384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  <w:proofErr w:type="gramEnd"/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Seminer</w:t>
            </w:r>
          </w:p>
          <w:p w:rsidR="00C00384" w:rsidRPr="00C00384" w:rsidRDefault="00C00384" w:rsidP="00C0038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Sınıf</w:t>
            </w:r>
            <w:r w:rsidRPr="00C00384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dersi/sunum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271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12.00-13.00</w:t>
            </w:r>
          </w:p>
        </w:tc>
        <w:tc>
          <w:tcPr>
            <w:tcW w:w="6006" w:type="dxa"/>
            <w:gridSpan w:val="11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</w:t>
            </w: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Arası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shd w:val="clear" w:color="000000" w:fill="8DB3E2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286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13.10 - 14.00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10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5.NÖR020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8" w:after="0" w:line="240" w:lineRule="auto"/>
              <w:ind w:left="3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Pratik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shd w:val="clear" w:color="000000" w:fill="DBE5F1"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271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14.10 - 15.00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10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5.NÖR021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 w:after="0" w:line="240" w:lineRule="auto"/>
              <w:ind w:left="1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5.NÖR022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vAlign w:val="center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390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15.10 - 16.00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9" w:right="3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Yaklaşım</w:t>
            </w:r>
            <w:r w:rsidRPr="00C00384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  <w:r w:rsidRPr="00C0038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  <w:proofErr w:type="gramEnd"/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5.NÖR023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</w:tcBorders>
            <w:vAlign w:val="center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2"/>
          <w:wAfter w:w="1481" w:type="dxa"/>
          <w:trHeight w:val="398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16.10 - 17.00</w:t>
            </w:r>
          </w:p>
        </w:tc>
        <w:tc>
          <w:tcPr>
            <w:tcW w:w="2746" w:type="dxa"/>
            <w:gridSpan w:val="6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SEMİNER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03" w:right="6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Bağımsız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r w:rsidRPr="00C00384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Sunum/sınıf</w:t>
            </w:r>
            <w:r w:rsidRPr="00C00384">
              <w:rPr>
                <w:rFonts w:ascii="Times New Roman" w:eastAsia="Times New Roman" w:hAnsi="Times New Roman" w:cs="Times New Roman"/>
                <w:spacing w:val="19"/>
                <w:w w:val="9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w w:val="95"/>
                <w:sz w:val="20"/>
                <w:szCs w:val="20"/>
              </w:rPr>
              <w:t>dersi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8" w:right="304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Pratik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Nörolojik</w:t>
            </w:r>
            <w:r w:rsidRPr="00C00384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Muayene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Genel</w:t>
            </w:r>
            <w:r w:rsidRPr="00C00384"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Yaklaşım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Yapılandırılmış</w:t>
            </w:r>
            <w:r w:rsidRPr="00C00384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hasta</w:t>
            </w:r>
            <w:r w:rsidRPr="00C00384"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başı</w:t>
            </w:r>
            <w:r w:rsidRPr="00C0038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eğitim</w:t>
            </w:r>
          </w:p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91" w:right="487" w:hanging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Gözlem</w:t>
            </w:r>
            <w:r w:rsidRPr="00C00384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Klinik</w:t>
            </w:r>
            <w:r w:rsidRPr="00C0038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beceri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laboratuvar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uygulamaları</w:t>
            </w:r>
          </w:p>
        </w:tc>
        <w:tc>
          <w:tcPr>
            <w:tcW w:w="2334" w:type="dxa"/>
            <w:gridSpan w:val="7"/>
            <w:vMerge/>
            <w:tcBorders>
              <w:left w:val="single" w:sz="8" w:space="0" w:color="FFFFFF"/>
              <w:bottom w:val="single" w:sz="8" w:space="0" w:color="FFFFFF"/>
            </w:tcBorders>
            <w:vAlign w:val="center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vMerge/>
            <w:vAlign w:val="center"/>
          </w:tcPr>
          <w:p w:rsidR="00C00384" w:rsidRPr="00C00384" w:rsidRDefault="00C00384" w:rsidP="00C00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38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11954" w:type="dxa"/>
        <w:tblInd w:w="-813" w:type="dxa"/>
        <w:tblCellMar>
          <w:left w:w="70" w:type="dxa"/>
          <w:right w:w="70" w:type="dxa"/>
        </w:tblCellMar>
        <w:tblLook w:val="00A0"/>
      </w:tblPr>
      <w:tblGrid>
        <w:gridCol w:w="1340"/>
        <w:gridCol w:w="2456"/>
        <w:gridCol w:w="2573"/>
        <w:gridCol w:w="1032"/>
        <w:gridCol w:w="995"/>
        <w:gridCol w:w="1889"/>
        <w:gridCol w:w="160"/>
        <w:gridCol w:w="341"/>
        <w:gridCol w:w="1168"/>
      </w:tblGrid>
      <w:tr w:rsidR="00C00384" w:rsidRPr="00C00384" w:rsidTr="0089263B">
        <w:trPr>
          <w:trHeight w:val="18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C00384" w:rsidRPr="00C00384" w:rsidRDefault="00C00384" w:rsidP="00C00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5.NÖR511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Periferik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sinir sistemi ve hastalıkları 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Guillain</w:t>
            </w:r>
            <w:proofErr w:type="spellEnd"/>
            <w:r w:rsidRPr="00C00384">
              <w:rPr>
                <w:rFonts w:ascii="Cambria Math" w:eastAsia="Times New Roman" w:hAnsi="Cambria Math" w:cs="Cambria Math"/>
                <w:spacing w:val="-1"/>
                <w:sz w:val="18"/>
                <w:szCs w:val="18"/>
              </w:rPr>
              <w:t>‐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Barré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sendromu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Poliomyelit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A.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EKMEKÇİ</w:t>
            </w: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5.NÖR020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Epilepsi 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Febril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konvülsiyon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Status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epileptikus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A.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EKMEKÇİ</w:t>
            </w: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5.NÖR021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Kas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</w:t>
            </w:r>
            <w:r w:rsidRPr="00C00384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miyopatiler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Polimiyozit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13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dermatomiyozit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A.</w:t>
            </w:r>
            <w:r w:rsidRPr="00FE62EF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E62EF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z w:val="18"/>
                <w:szCs w:val="18"/>
              </w:rPr>
              <w:t>EKMEKÇİ</w:t>
            </w: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5.NÖR512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BOS dolaşım hastalıkları ve LP (Hidrosefali)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E62EF">
              <w:rPr>
                <w:rFonts w:ascii="Times New Roman" w:eastAsia="Times New Roman" w:hAnsi="Times New Roman" w:cs="Times New Roman"/>
                <w:sz w:val="24"/>
                <w:szCs w:val="24"/>
              </w:rPr>
              <w:t>Gökhan ÖZDEMİR</w:t>
            </w: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5.NÖR022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0" w:right="19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Nöromuskuler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kavşak</w:t>
            </w:r>
            <w:r w:rsidRPr="00C00384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</w:t>
            </w:r>
            <w:r w:rsidRPr="00C00384">
              <w:rPr>
                <w:rFonts w:ascii="Times New Roman" w:eastAsia="Times New Roman" w:hAnsi="Times New Roman" w:cs="Times New Roman"/>
                <w:spacing w:val="41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(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Myastenia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gravis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kolinerjik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81"/>
                <w:w w:val="99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kriz)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FE62EF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2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Recep</w:t>
            </w:r>
            <w:r w:rsidRPr="00FE62EF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FE62E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AYGÜL</w:t>
            </w: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5.NÖR023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118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-oftalmoloji</w:t>
            </w:r>
            <w:r w:rsidRPr="00C00384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(Görme</w:t>
            </w:r>
            <w:r w:rsidRPr="00C00384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azlığı,</w:t>
            </w:r>
            <w:r w:rsidRPr="00C00384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diplopi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C00384">
              <w:rPr>
                <w:rFonts w:ascii="Times New Roman" w:eastAsia="Times New Roman" w:hAnsi="Times New Roman" w:cs="Times New Roman"/>
                <w:spacing w:val="14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anizokori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C00384">
              <w:rPr>
                <w:rFonts w:ascii="Times New Roman" w:eastAsia="Times New Roman" w:hAnsi="Times New Roman" w:cs="Times New Roman"/>
                <w:spacing w:val="45"/>
                <w:w w:val="99"/>
                <w:sz w:val="18"/>
                <w:szCs w:val="18"/>
              </w:rPr>
              <w:t xml:space="preserve"> </w:t>
            </w:r>
            <w:proofErr w:type="spellStart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nistagmus</w:t>
            </w:r>
            <w:proofErr w:type="spellEnd"/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9" w:after="0" w:line="240" w:lineRule="auto"/>
              <w:ind w:left="11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C00384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Haluk GÜMÜŞ</w:t>
            </w:r>
          </w:p>
        </w:tc>
      </w:tr>
      <w:tr w:rsidR="00C00384" w:rsidRPr="00C00384" w:rsidTr="0089263B">
        <w:trPr>
          <w:gridAfter w:val="1"/>
          <w:wAfter w:w="1168" w:type="dxa"/>
          <w:trHeight w:val="25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5.ENF001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30" w:right="1186"/>
              <w:jc w:val="both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Santral sinir sistemi enfeksiyonlarına </w:t>
            </w:r>
            <w:proofErr w:type="gramStart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enfeksiyon</w:t>
            </w:r>
            <w:proofErr w:type="gramEnd"/>
            <w:r w:rsidRPr="00C00384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 xml:space="preserve"> hastalıkları perspektifinden yaklaşım (Enfeksiyon hastalıkları- Nöroloji Entegrasyon dersi)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49" w:after="0" w:line="240" w:lineRule="auto"/>
              <w:ind w:left="11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00384" w:rsidRPr="00C00384" w:rsidRDefault="00C00384" w:rsidP="00C003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C00384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Nazlım Demir</w:t>
            </w:r>
          </w:p>
        </w:tc>
      </w:tr>
    </w:tbl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</w:p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00384">
        <w:rPr>
          <w:rFonts w:ascii="Times New Roman" w:eastAsia="Times New Roman" w:hAnsi="Times New Roman" w:cs="Times New Roman"/>
          <w:sz w:val="20"/>
          <w:szCs w:val="20"/>
        </w:rPr>
        <w:t>Teorik Ders Saati: 27</w:t>
      </w:r>
    </w:p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00384">
        <w:rPr>
          <w:rFonts w:ascii="Times New Roman" w:eastAsia="Times New Roman" w:hAnsi="Times New Roman" w:cs="Times New Roman"/>
          <w:sz w:val="20"/>
          <w:szCs w:val="20"/>
        </w:rPr>
        <w:t>Pratik Ders Saati: 18</w:t>
      </w:r>
    </w:p>
    <w:p w:rsidR="00C00384" w:rsidRPr="00C00384" w:rsidRDefault="00C00384" w:rsidP="00C003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00384">
        <w:rPr>
          <w:rFonts w:ascii="Times New Roman" w:eastAsia="Times New Roman" w:hAnsi="Times New Roman" w:cs="Times New Roman"/>
          <w:sz w:val="20"/>
          <w:szCs w:val="20"/>
        </w:rPr>
        <w:t>Serbest Çalışma: 3</w:t>
      </w:r>
    </w:p>
    <w:p w:rsidR="00C00384" w:rsidRDefault="00C00384" w:rsidP="00C41F4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27E60" w:rsidRDefault="00927E6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27E60" w:rsidRPr="00095B49" w:rsidRDefault="00927E60" w:rsidP="00927E6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095B4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“NÖROLOJİ” SEÇMELİ STAJ PROGRAMI</w:t>
      </w:r>
    </w:p>
    <w:p w:rsidR="00927E60" w:rsidRPr="00095B49" w:rsidRDefault="00927E60" w:rsidP="00927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68"/>
        <w:tblW w:w="10810" w:type="dxa"/>
        <w:tblCellMar>
          <w:left w:w="70" w:type="dxa"/>
          <w:right w:w="70" w:type="dxa"/>
        </w:tblCellMar>
        <w:tblLook w:val="04A0"/>
      </w:tblPr>
      <w:tblGrid>
        <w:gridCol w:w="1475"/>
        <w:gridCol w:w="1985"/>
        <w:gridCol w:w="2125"/>
        <w:gridCol w:w="184"/>
        <w:gridCol w:w="397"/>
        <w:gridCol w:w="1172"/>
        <w:gridCol w:w="103"/>
        <w:gridCol w:w="1606"/>
        <w:gridCol w:w="95"/>
        <w:gridCol w:w="567"/>
        <w:gridCol w:w="1101"/>
      </w:tblGrid>
      <w:tr w:rsidR="00927E60" w:rsidRPr="00095B49" w:rsidTr="00D50CE6">
        <w:trPr>
          <w:trHeight w:val="30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1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5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7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6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27E60" w:rsidRPr="00095B49" w:rsidTr="00D50CE6">
        <w:trPr>
          <w:trHeight w:val="222"/>
        </w:trPr>
        <w:tc>
          <w:tcPr>
            <w:tcW w:w="147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08.00 - 09.30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75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Hazırlama</w:t>
            </w:r>
          </w:p>
        </w:tc>
      </w:tr>
      <w:tr w:rsidR="00927E60" w:rsidRPr="00095B49" w:rsidTr="00D50CE6">
        <w:trPr>
          <w:trHeight w:val="252"/>
        </w:trPr>
        <w:tc>
          <w:tcPr>
            <w:tcW w:w="147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11.00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3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42" w:firstLine="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Grand</w:t>
            </w:r>
            <w:r w:rsidRPr="00095B4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63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27E60" w:rsidRPr="00095B49" w:rsidTr="00D50CE6">
        <w:trPr>
          <w:trHeight w:val="182"/>
        </w:trPr>
        <w:tc>
          <w:tcPr>
            <w:tcW w:w="1475" w:type="dxa"/>
            <w:vMerge/>
            <w:tcBorders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25" w:type="dxa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53" w:type="dxa"/>
            <w:gridSpan w:val="3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9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63" w:type="dxa"/>
            <w:gridSpan w:val="3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</w:tr>
      <w:tr w:rsidR="00927E60" w:rsidRPr="00095B49" w:rsidTr="00D50CE6">
        <w:trPr>
          <w:trHeight w:val="282"/>
        </w:trPr>
        <w:tc>
          <w:tcPr>
            <w:tcW w:w="1475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2125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75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</w:p>
        </w:tc>
        <w:tc>
          <w:tcPr>
            <w:tcW w:w="170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1763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</w:tr>
      <w:tr w:rsidR="00927E60" w:rsidRPr="00095B49" w:rsidTr="00D50CE6">
        <w:trPr>
          <w:trHeight w:val="27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dayalı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Nörolojik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NRL002</w:t>
            </w:r>
          </w:p>
        </w:tc>
        <w:tc>
          <w:tcPr>
            <w:tcW w:w="175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NRL002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NRL003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NRL004</w:t>
            </w:r>
          </w:p>
        </w:tc>
      </w:tr>
      <w:tr w:rsidR="00927E60" w:rsidRPr="00095B49" w:rsidTr="00D50CE6">
        <w:trPr>
          <w:trHeight w:val="27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-13:30</w:t>
            </w:r>
          </w:p>
        </w:tc>
        <w:tc>
          <w:tcPr>
            <w:tcW w:w="9335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27E60" w:rsidRPr="00095B49" w:rsidTr="00D50CE6">
        <w:trPr>
          <w:trHeight w:val="239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16.00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21"/>
                <w:w w:val="9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Muayenesi</w:t>
            </w:r>
          </w:p>
        </w:tc>
      </w:tr>
      <w:tr w:rsidR="00927E60" w:rsidRPr="00095B49" w:rsidTr="00D50CE6">
        <w:trPr>
          <w:trHeight w:val="271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16.00 - 16.40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NÖR004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NÖR005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NÖR006</w:t>
            </w:r>
          </w:p>
        </w:tc>
        <w:tc>
          <w:tcPr>
            <w:tcW w:w="16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tartışması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NÖR007</w:t>
            </w:r>
          </w:p>
        </w:tc>
      </w:tr>
      <w:tr w:rsidR="00927E60" w:rsidRPr="00095B49" w:rsidTr="00D50CE6">
        <w:trPr>
          <w:trHeight w:val="166"/>
        </w:trPr>
        <w:tc>
          <w:tcPr>
            <w:tcW w:w="108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27E60" w:rsidRPr="00095B49" w:rsidRDefault="00927E60" w:rsidP="00D50C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NÖR001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Günümüzde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nöroloji.</w:t>
            </w:r>
            <w:r w:rsidRPr="00095B49">
              <w:rPr>
                <w:rFonts w:ascii="Times New Roman" w:eastAsia="Times New Roman" w:hAnsi="Times New Roman" w:cs="Times New Roman"/>
                <w:spacing w:val="2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ne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içerir?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NÖR.002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SVO’lu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NÖR.003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Nöroepidemiyoloji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:</w:t>
            </w:r>
            <w:r w:rsidRPr="00095B49">
              <w:rPr>
                <w:rFonts w:ascii="Times New Roman" w:eastAsia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Hastalıkların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toplum</w:t>
            </w:r>
            <w:proofErr w:type="gramEnd"/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sağlığına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etkisi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Şerefnur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ÖZTÜRK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NÖR.004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muayeneyi</w:t>
            </w:r>
            <w:r w:rsidRPr="00095B49">
              <w:rPr>
                <w:rFonts w:ascii="Times New Roman" w:eastAsia="Times New Roman" w:hAnsi="Times New Roman" w:cs="Times New Roman"/>
                <w:spacing w:val="-14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terminolojiyi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hatırlayalım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NÖR005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Bilinç</w:t>
            </w:r>
            <w:r w:rsidRPr="00095B49">
              <w:rPr>
                <w:rFonts w:ascii="Times New Roman" w:eastAsia="Times New Roman" w:hAnsi="Times New Roman" w:cs="Times New Roman"/>
                <w:spacing w:val="-1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bozukluklarında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Gökhan ÖZDEMİR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NÖR006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29" w:right="15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Sistemik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hastalığı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olan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olgularda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51"/>
                <w:sz w:val="18"/>
                <w:szCs w:val="18"/>
              </w:rPr>
              <w:t xml:space="preserve"> </w:t>
            </w:r>
            <w:proofErr w:type="gram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komplikasyonlar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bCs/>
                <w:sz w:val="17"/>
                <w:szCs w:val="17"/>
              </w:rPr>
            </w:pP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NÖR007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Olgularla-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Sersemlik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Hissi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Vertigo</w:t>
            </w:r>
            <w:proofErr w:type="spell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Recep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AYGÜL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NÖR008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Olgularla-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Santral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Sinir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Sistemi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Enfeksiyonları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 xml:space="preserve">Nazlım DEMİR 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NÖR009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Hareket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bozukluğu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olan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NÖR010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Epileptik</w:t>
            </w:r>
            <w:r w:rsidRPr="00095B49">
              <w:rPr>
                <w:rFonts w:ascii="Times New Roman" w:eastAsia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NÖR011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Multıpl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Sklerozlu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A.Hakan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EKMEKCİ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NÖR012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Akut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ağrılı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Recep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AYGÜL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NÖR013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Ataksik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pacing w:val="-1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olguyu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çözümleme</w:t>
            </w:r>
            <w:r w:rsidRPr="00095B49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ve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Recep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8"/>
                <w:szCs w:val="18"/>
              </w:rPr>
              <w:t>AYGÜL</w:t>
            </w:r>
          </w:p>
        </w:tc>
      </w:tr>
      <w:tr w:rsidR="00927E60" w:rsidRPr="00095B49" w:rsidTr="00D50CE6">
        <w:trPr>
          <w:gridAfter w:val="1"/>
          <w:wAfter w:w="1101" w:type="dxa"/>
          <w:trHeight w:val="255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NÖR014</w:t>
            </w: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Kas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sinir</w:t>
            </w:r>
            <w:r w:rsidRPr="00095B49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kavşağı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tutulan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olguya</w:t>
            </w:r>
            <w:r w:rsidRPr="00095B49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acil</w:t>
            </w:r>
            <w:r w:rsidRPr="00095B49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yaklaşım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B49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18"/>
                <w:szCs w:val="18"/>
              </w:rPr>
              <w:t>Recep AYGÜL</w:t>
            </w:r>
          </w:p>
        </w:tc>
      </w:tr>
      <w:tr w:rsidR="00927E60" w:rsidRPr="00095B49" w:rsidTr="00D50CE6">
        <w:trPr>
          <w:trHeight w:val="112"/>
        </w:trPr>
        <w:tc>
          <w:tcPr>
            <w:tcW w:w="108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E60" w:rsidRPr="00095B49" w:rsidTr="00D50CE6">
        <w:trPr>
          <w:gridAfter w:val="7"/>
          <w:wAfter w:w="5041" w:type="dxa"/>
          <w:trHeight w:val="300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3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927E60" w:rsidRPr="00095B49" w:rsidTr="00D50CE6">
        <w:trPr>
          <w:gridAfter w:val="7"/>
          <w:wAfter w:w="5041" w:type="dxa"/>
          <w:trHeight w:val="323"/>
        </w:trPr>
        <w:tc>
          <w:tcPr>
            <w:tcW w:w="147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10:00</w:t>
            </w:r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309" w:type="dxa"/>
            <w:gridSpan w:val="2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NÖROLOJİ STAJININ SERVİS ve YOĞUN BAKIM ÜNİTESİ DENEYİMLERİNİN DEĞERLENDİRİLMESİ</w:t>
            </w:r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Mini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Assay</w:t>
            </w:r>
            <w:proofErr w:type="spellEnd"/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(Deneme) Tartışma  </w:t>
            </w:r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E60" w:rsidRPr="00095B49" w:rsidTr="00D50CE6">
        <w:trPr>
          <w:gridAfter w:val="7"/>
          <w:wAfter w:w="5041" w:type="dxa"/>
          <w:trHeight w:val="268"/>
        </w:trPr>
        <w:tc>
          <w:tcPr>
            <w:tcW w:w="147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10.00 - 12.00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507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YBÜ</w:t>
            </w:r>
            <w:r w:rsidRPr="00095B49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E60" w:rsidRPr="00095B49" w:rsidTr="00D50CE6">
        <w:trPr>
          <w:gridAfter w:val="7"/>
          <w:wAfter w:w="5041" w:type="dxa"/>
          <w:trHeight w:val="270"/>
        </w:trPr>
        <w:tc>
          <w:tcPr>
            <w:tcW w:w="1475" w:type="dxa"/>
            <w:vMerge/>
            <w:tcBorders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Hasta</w:t>
            </w:r>
            <w:r w:rsidRPr="00095B49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Başı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Sunuma</w:t>
            </w:r>
            <w:r w:rsidRPr="00095B49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Eşlik</w:t>
            </w:r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E60" w:rsidRPr="00095B49" w:rsidTr="00D50CE6">
        <w:trPr>
          <w:gridAfter w:val="7"/>
          <w:wAfter w:w="5041" w:type="dxa"/>
          <w:trHeight w:val="531"/>
        </w:trPr>
        <w:tc>
          <w:tcPr>
            <w:tcW w:w="1475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Nörolojik</w:t>
            </w:r>
            <w:r w:rsidRPr="00095B49">
              <w:rPr>
                <w:rFonts w:ascii="Times New Roman" w:eastAsia="Times New Roman" w:hAnsi="Times New Roman" w:cs="Times New Roman"/>
                <w:spacing w:val="-16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Girişimsel</w:t>
            </w:r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Uygulamalar</w:t>
            </w:r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27E60" w:rsidRPr="00095B49" w:rsidTr="00D50CE6">
        <w:trPr>
          <w:gridAfter w:val="7"/>
          <w:wAfter w:w="5041" w:type="dxa"/>
          <w:trHeight w:val="163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294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27E60" w:rsidRPr="00095B49" w:rsidTr="00D50CE6">
        <w:trPr>
          <w:gridAfter w:val="7"/>
          <w:wAfter w:w="5041" w:type="dxa"/>
          <w:trHeight w:val="599"/>
        </w:trPr>
        <w:tc>
          <w:tcPr>
            <w:tcW w:w="14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13.30 - 16.30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Poliklinikte</w:t>
            </w:r>
            <w:r w:rsidRPr="00095B49">
              <w:rPr>
                <w:rFonts w:ascii="Times New Roman" w:eastAsia="Times New Roman" w:hAnsi="Times New Roman" w:cs="Times New Roman"/>
                <w:spacing w:val="-18"/>
                <w:sz w:val="18"/>
                <w:szCs w:val="18"/>
              </w:rPr>
              <w:t xml:space="preserve"> </w:t>
            </w:r>
            <w:proofErr w:type="spellStart"/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Laboratuvar</w:t>
            </w:r>
            <w:proofErr w:type="spellEnd"/>
          </w:p>
          <w:p w:rsidR="00927E60" w:rsidRPr="00095B49" w:rsidRDefault="00927E60" w:rsidP="00D50CE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İşlemleri</w:t>
            </w:r>
            <w:r w:rsidRPr="00095B49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095B4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095B49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EMG</w:t>
            </w:r>
          </w:p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927E60" w:rsidRPr="00095B49" w:rsidRDefault="00927E60" w:rsidP="00D50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27E60" w:rsidRPr="00095B49" w:rsidRDefault="00927E60" w:rsidP="00927E6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Seçmeli Staj Kazanımlarının Değerlendirilmesi; Staj sırasında mini CEX ve </w:t>
      </w:r>
      <w:proofErr w:type="spellStart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>staPerformansı</w:t>
      </w:r>
      <w:proofErr w:type="spellEnd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ve Mini </w:t>
      </w:r>
      <w:proofErr w:type="spellStart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>Assay</w:t>
      </w:r>
      <w:proofErr w:type="spellEnd"/>
      <w:r w:rsidRPr="00095B4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(deneme)  değerlendirilmesi</w:t>
      </w:r>
    </w:p>
    <w:p w:rsidR="00927E60" w:rsidRPr="00095B49" w:rsidRDefault="00927E60" w:rsidP="00927E6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927E60" w:rsidRPr="00095B49" w:rsidRDefault="00927E60" w:rsidP="00927E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Teorik </w:t>
      </w:r>
      <w:proofErr w:type="gramStart"/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>ders : 14</w:t>
      </w:r>
      <w:proofErr w:type="gramEnd"/>
    </w:p>
    <w:p w:rsidR="00927E60" w:rsidRPr="00095B49" w:rsidRDefault="00927E60" w:rsidP="00927E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Pratik </w:t>
      </w:r>
      <w:proofErr w:type="gramStart"/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>ders : 22</w:t>
      </w:r>
      <w:proofErr w:type="gramEnd"/>
    </w:p>
    <w:p w:rsidR="00927E60" w:rsidRPr="00095B49" w:rsidRDefault="00927E60" w:rsidP="00927E6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Serbest </w:t>
      </w:r>
      <w:proofErr w:type="gramStart"/>
      <w:r w:rsidRPr="00095B49">
        <w:rPr>
          <w:rFonts w:ascii="Times New Roman" w:eastAsia="Times New Roman" w:hAnsi="Times New Roman" w:cs="Times New Roman"/>
          <w:color w:val="000000"/>
          <w:sz w:val="18"/>
          <w:szCs w:val="18"/>
        </w:rPr>
        <w:t>çalışma : 6</w:t>
      </w:r>
      <w:proofErr w:type="gramEnd"/>
    </w:p>
    <w:p w:rsidR="00927E60" w:rsidRDefault="00927E60" w:rsidP="00927E60"/>
    <w:p w:rsidR="00927E60" w:rsidRDefault="00927E60" w:rsidP="00927E60"/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Pr="00C00384" w:rsidRDefault="00C00384" w:rsidP="00C003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Default="00C00384" w:rsidP="00C4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Default="00C00384" w:rsidP="00C4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0384" w:rsidRDefault="00C00384" w:rsidP="00C4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1F43" w:rsidRPr="00C41F43" w:rsidRDefault="00C00384" w:rsidP="00C00384">
      <w:pPr>
        <w:tabs>
          <w:tab w:val="left" w:pos="3382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C41F43" w:rsidRPr="00C41F43" w:rsidSect="009B76C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402"/>
    <w:multiLevelType w:val="multilevel"/>
    <w:tmpl w:val="00000885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746" w:hanging="117"/>
      </w:pPr>
    </w:lvl>
    <w:lvl w:ilvl="2">
      <w:numFmt w:val="bullet"/>
      <w:lvlText w:val="•"/>
      <w:lvlJc w:val="left"/>
      <w:pPr>
        <w:ind w:left="1400" w:hanging="117"/>
      </w:pPr>
    </w:lvl>
    <w:lvl w:ilvl="3">
      <w:numFmt w:val="bullet"/>
      <w:lvlText w:val="•"/>
      <w:lvlJc w:val="left"/>
      <w:pPr>
        <w:ind w:left="2054" w:hanging="117"/>
      </w:pPr>
    </w:lvl>
    <w:lvl w:ilvl="4">
      <w:numFmt w:val="bullet"/>
      <w:lvlText w:val="•"/>
      <w:lvlJc w:val="left"/>
      <w:pPr>
        <w:ind w:left="2708" w:hanging="117"/>
      </w:pPr>
    </w:lvl>
    <w:lvl w:ilvl="5">
      <w:numFmt w:val="bullet"/>
      <w:lvlText w:val="•"/>
      <w:lvlJc w:val="left"/>
      <w:pPr>
        <w:ind w:left="3362" w:hanging="117"/>
      </w:pPr>
    </w:lvl>
    <w:lvl w:ilvl="6">
      <w:numFmt w:val="bullet"/>
      <w:lvlText w:val="•"/>
      <w:lvlJc w:val="left"/>
      <w:pPr>
        <w:ind w:left="4016" w:hanging="117"/>
      </w:pPr>
    </w:lvl>
    <w:lvl w:ilvl="7">
      <w:numFmt w:val="bullet"/>
      <w:lvlText w:val="•"/>
      <w:lvlJc w:val="left"/>
      <w:pPr>
        <w:ind w:left="4670" w:hanging="117"/>
      </w:pPr>
    </w:lvl>
    <w:lvl w:ilvl="8">
      <w:numFmt w:val="bullet"/>
      <w:lvlText w:val="•"/>
      <w:lvlJc w:val="left"/>
      <w:pPr>
        <w:ind w:left="5324" w:hanging="117"/>
      </w:pPr>
    </w:lvl>
  </w:abstractNum>
  <w:abstractNum w:abstractNumId="2">
    <w:nsid w:val="00000403"/>
    <w:multiLevelType w:val="multilevel"/>
    <w:tmpl w:val="00000886"/>
    <w:lvl w:ilvl="0">
      <w:numFmt w:val="bullet"/>
      <w:lvlText w:val="-"/>
      <w:lvlJc w:val="left"/>
      <w:pPr>
        <w:ind w:left="93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746" w:hanging="117"/>
      </w:pPr>
    </w:lvl>
    <w:lvl w:ilvl="2">
      <w:numFmt w:val="bullet"/>
      <w:lvlText w:val="•"/>
      <w:lvlJc w:val="left"/>
      <w:pPr>
        <w:ind w:left="1400" w:hanging="117"/>
      </w:pPr>
    </w:lvl>
    <w:lvl w:ilvl="3">
      <w:numFmt w:val="bullet"/>
      <w:lvlText w:val="•"/>
      <w:lvlJc w:val="left"/>
      <w:pPr>
        <w:ind w:left="2054" w:hanging="117"/>
      </w:pPr>
    </w:lvl>
    <w:lvl w:ilvl="4">
      <w:numFmt w:val="bullet"/>
      <w:lvlText w:val="•"/>
      <w:lvlJc w:val="left"/>
      <w:pPr>
        <w:ind w:left="2708" w:hanging="117"/>
      </w:pPr>
    </w:lvl>
    <w:lvl w:ilvl="5">
      <w:numFmt w:val="bullet"/>
      <w:lvlText w:val="•"/>
      <w:lvlJc w:val="left"/>
      <w:pPr>
        <w:ind w:left="3362" w:hanging="117"/>
      </w:pPr>
    </w:lvl>
    <w:lvl w:ilvl="6">
      <w:numFmt w:val="bullet"/>
      <w:lvlText w:val="•"/>
      <w:lvlJc w:val="left"/>
      <w:pPr>
        <w:ind w:left="4016" w:hanging="117"/>
      </w:pPr>
    </w:lvl>
    <w:lvl w:ilvl="7">
      <w:numFmt w:val="bullet"/>
      <w:lvlText w:val="•"/>
      <w:lvlJc w:val="left"/>
      <w:pPr>
        <w:ind w:left="4670" w:hanging="117"/>
      </w:pPr>
    </w:lvl>
    <w:lvl w:ilvl="8">
      <w:numFmt w:val="bullet"/>
      <w:lvlText w:val="•"/>
      <w:lvlJc w:val="left"/>
      <w:pPr>
        <w:ind w:left="5324" w:hanging="117"/>
      </w:pPr>
    </w:lvl>
  </w:abstractNum>
  <w:abstractNum w:abstractNumId="3">
    <w:nsid w:val="00000404"/>
    <w:multiLevelType w:val="multilevel"/>
    <w:tmpl w:val="00000887"/>
    <w:lvl w:ilvl="0">
      <w:numFmt w:val="bullet"/>
      <w:lvlText w:val="-"/>
      <w:lvlJc w:val="left"/>
      <w:pPr>
        <w:ind w:left="209" w:hanging="117"/>
      </w:pPr>
      <w:rPr>
        <w:rFonts w:ascii="Times New Roman" w:hAnsi="Times New Roman"/>
        <w:b w:val="0"/>
        <w:sz w:val="20"/>
      </w:rPr>
    </w:lvl>
    <w:lvl w:ilvl="1">
      <w:numFmt w:val="bullet"/>
      <w:lvlText w:val="•"/>
      <w:lvlJc w:val="left"/>
      <w:pPr>
        <w:ind w:left="851" w:hanging="117"/>
      </w:pPr>
    </w:lvl>
    <w:lvl w:ilvl="2">
      <w:numFmt w:val="bullet"/>
      <w:lvlText w:val="•"/>
      <w:lvlJc w:val="left"/>
      <w:pPr>
        <w:ind w:left="1494" w:hanging="117"/>
      </w:pPr>
    </w:lvl>
    <w:lvl w:ilvl="3">
      <w:numFmt w:val="bullet"/>
      <w:lvlText w:val="•"/>
      <w:lvlJc w:val="left"/>
      <w:pPr>
        <w:ind w:left="2136" w:hanging="117"/>
      </w:pPr>
    </w:lvl>
    <w:lvl w:ilvl="4">
      <w:numFmt w:val="bullet"/>
      <w:lvlText w:val="•"/>
      <w:lvlJc w:val="left"/>
      <w:pPr>
        <w:ind w:left="2778" w:hanging="117"/>
      </w:pPr>
    </w:lvl>
    <w:lvl w:ilvl="5">
      <w:numFmt w:val="bullet"/>
      <w:lvlText w:val="•"/>
      <w:lvlJc w:val="left"/>
      <w:pPr>
        <w:ind w:left="3420" w:hanging="117"/>
      </w:pPr>
    </w:lvl>
    <w:lvl w:ilvl="6">
      <w:numFmt w:val="bullet"/>
      <w:lvlText w:val="•"/>
      <w:lvlJc w:val="left"/>
      <w:pPr>
        <w:ind w:left="4063" w:hanging="117"/>
      </w:pPr>
    </w:lvl>
    <w:lvl w:ilvl="7">
      <w:numFmt w:val="bullet"/>
      <w:lvlText w:val="•"/>
      <w:lvlJc w:val="left"/>
      <w:pPr>
        <w:ind w:left="4705" w:hanging="117"/>
      </w:pPr>
    </w:lvl>
    <w:lvl w:ilvl="8">
      <w:numFmt w:val="bullet"/>
      <w:lvlText w:val="•"/>
      <w:lvlJc w:val="left"/>
      <w:pPr>
        <w:ind w:left="5347" w:hanging="117"/>
      </w:pPr>
    </w:lvl>
  </w:abstractNum>
  <w:abstractNum w:abstractNumId="4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9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6"/>
  </w:num>
  <w:num w:numId="5">
    <w:abstractNumId w:val="24"/>
  </w:num>
  <w:num w:numId="6">
    <w:abstractNumId w:val="27"/>
  </w:num>
  <w:num w:numId="7">
    <w:abstractNumId w:val="14"/>
  </w:num>
  <w:num w:numId="8">
    <w:abstractNumId w:val="9"/>
  </w:num>
  <w:num w:numId="9">
    <w:abstractNumId w:val="21"/>
  </w:num>
  <w:num w:numId="10">
    <w:abstractNumId w:val="22"/>
  </w:num>
  <w:num w:numId="11">
    <w:abstractNumId w:val="28"/>
  </w:num>
  <w:num w:numId="12">
    <w:abstractNumId w:val="12"/>
  </w:num>
  <w:num w:numId="13">
    <w:abstractNumId w:val="20"/>
  </w:num>
  <w:num w:numId="14">
    <w:abstractNumId w:val="23"/>
  </w:num>
  <w:num w:numId="15">
    <w:abstractNumId w:val="18"/>
  </w:num>
  <w:num w:numId="16">
    <w:abstractNumId w:val="8"/>
  </w:num>
  <w:num w:numId="17">
    <w:abstractNumId w:val="31"/>
  </w:num>
  <w:num w:numId="18">
    <w:abstractNumId w:val="19"/>
  </w:num>
  <w:num w:numId="19">
    <w:abstractNumId w:val="25"/>
  </w:num>
  <w:num w:numId="20">
    <w:abstractNumId w:val="6"/>
  </w:num>
  <w:num w:numId="21">
    <w:abstractNumId w:val="11"/>
  </w:num>
  <w:num w:numId="22">
    <w:abstractNumId w:val="5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30"/>
  </w:num>
  <w:num w:numId="30">
    <w:abstractNumId w:val="2"/>
  </w:num>
  <w:num w:numId="31">
    <w:abstractNumId w:val="1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9B76C7"/>
    <w:rsid w:val="00154AB9"/>
    <w:rsid w:val="001A4413"/>
    <w:rsid w:val="003D5A47"/>
    <w:rsid w:val="003E752C"/>
    <w:rsid w:val="005025DB"/>
    <w:rsid w:val="00656858"/>
    <w:rsid w:val="007217E1"/>
    <w:rsid w:val="00927E60"/>
    <w:rsid w:val="009B76C7"/>
    <w:rsid w:val="00C00384"/>
    <w:rsid w:val="00C41F43"/>
    <w:rsid w:val="00CE3041"/>
    <w:rsid w:val="00F17CBC"/>
    <w:rsid w:val="00FE6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413"/>
  </w:style>
  <w:style w:type="paragraph" w:styleId="Balk1">
    <w:name w:val="heading 1"/>
    <w:basedOn w:val="Normal"/>
    <w:next w:val="Normal"/>
    <w:link w:val="Balk1Char"/>
    <w:uiPriority w:val="9"/>
    <w:qFormat/>
    <w:rsid w:val="009B76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9B76C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9B76C7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9B76C7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9B76C7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9B76C7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9B76C7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9B76C7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9B76C7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76C7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9B76C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9B76C7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9B76C7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9B76C7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9B76C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9B76C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9B76C7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9B76C7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9B76C7"/>
  </w:style>
  <w:style w:type="character" w:customStyle="1" w:styleId="Heading2Char">
    <w:name w:val="Heading 2 Char"/>
    <w:locked/>
    <w:rsid w:val="009B76C7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9B7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9B76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9B76C7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9B76C7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9B76C7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9B76C7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9B76C7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9B76C7"/>
  </w:style>
  <w:style w:type="table" w:styleId="Tablo3Befektler3">
    <w:name w:val="Table 3D effects 3"/>
    <w:basedOn w:val="NormalTablo"/>
    <w:rsid w:val="009B76C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9B76C7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9B7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9B76C7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9B76C7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9B76C7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9B76C7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9B76C7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9B76C7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9B76C7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9B7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9B76C7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9B76C7"/>
    <w:rPr>
      <w:rFonts w:cs="Times New Roman"/>
      <w:b/>
      <w:bCs/>
    </w:rPr>
  </w:style>
  <w:style w:type="paragraph" w:customStyle="1" w:styleId="style6">
    <w:name w:val="style6"/>
    <w:basedOn w:val="Normal"/>
    <w:rsid w:val="009B76C7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9B76C7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B76C7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9B76C7"/>
    <w:rPr>
      <w:rFonts w:cs="Times New Roman"/>
    </w:rPr>
  </w:style>
  <w:style w:type="paragraph" w:customStyle="1" w:styleId="ListParagraph1">
    <w:name w:val="List Paragraph1"/>
    <w:basedOn w:val="Normal"/>
    <w:rsid w:val="009B76C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9B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9B76C7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9B76C7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9B76C7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9B76C7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9B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9B76C7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9B76C7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9B76C7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9B76C7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9B76C7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9B76C7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9B76C7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9B76C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9B76C7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9B76C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9B76C7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9B76C7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9B76C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9B76C7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9B76C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9B76C7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9B76C7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9B76C7"/>
    <w:rPr>
      <w:rFonts w:cs="Times New Roman"/>
    </w:rPr>
  </w:style>
  <w:style w:type="character" w:customStyle="1" w:styleId="ecxbindingandrelease">
    <w:name w:val="ecxbindingandrelease"/>
    <w:rsid w:val="009B76C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B76C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6C7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9B76C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9B76C7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9B76C7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9B76C7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9B76C7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9B76C7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B76C7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9B76C7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9B76C7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9B76C7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9B76C7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9B76C7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9B76C7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9B76C7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9B76C7"/>
  </w:style>
  <w:style w:type="table" w:styleId="TabloKlasik1">
    <w:name w:val="Table Classic 1"/>
    <w:basedOn w:val="NormalTablo"/>
    <w:uiPriority w:val="99"/>
    <w:rsid w:val="009B76C7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9B76C7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9B76C7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9B76C7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9B76C7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B76C7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9B76C7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9B76C7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9B76C7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9B76C7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9B76C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9B76C7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9B76C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9B76C7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9B76C7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9B76C7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9B76C7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9B76C7"/>
    <w:rPr>
      <w:rFonts w:cs="Times New Roman"/>
    </w:rPr>
  </w:style>
  <w:style w:type="character" w:customStyle="1" w:styleId="ecxspelle">
    <w:name w:val="ecxspelle"/>
    <w:rsid w:val="009B76C7"/>
    <w:rPr>
      <w:rFonts w:cs="Times New Roman"/>
    </w:rPr>
  </w:style>
  <w:style w:type="character" w:customStyle="1" w:styleId="apple-style-span">
    <w:name w:val="apple-style-span"/>
    <w:rsid w:val="009B76C7"/>
    <w:rPr>
      <w:rFonts w:cs="Times New Roman"/>
    </w:rPr>
  </w:style>
  <w:style w:type="character" w:customStyle="1" w:styleId="Char">
    <w:name w:val="Char"/>
    <w:semiHidden/>
    <w:rsid w:val="009B76C7"/>
    <w:rPr>
      <w:rFonts w:ascii="Calibri" w:hAnsi="Calibri" w:cs="Calibri"/>
    </w:rPr>
  </w:style>
  <w:style w:type="paragraph" w:customStyle="1" w:styleId="AralkYok2">
    <w:name w:val="Aralık Yok2"/>
    <w:rsid w:val="009B76C7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9B76C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9B76C7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9B76C7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9B76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9B76C7"/>
    <w:rPr>
      <w:i/>
      <w:iCs/>
      <w:color w:val="808080"/>
    </w:rPr>
  </w:style>
  <w:style w:type="paragraph" w:styleId="Dzeltme">
    <w:name w:val="Revision"/>
    <w:hidden/>
    <w:uiPriority w:val="99"/>
    <w:semiHidden/>
    <w:rsid w:val="009B76C7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9B76C7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9B76C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9B76C7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9B76C7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9B76C7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9B76C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9B76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B76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9B76C7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9B76C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9B76C7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B76C7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9B76C7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9B76C7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9B76C7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9B76C7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9B76C7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9B76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9B76C7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9B76C7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9B76C7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9B76C7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9B76C7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B76C7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9B76C7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9B76C7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9B76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B76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B76C7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9B7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9B7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9B76C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9B76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9B76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9B76C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9B7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9B76C7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B76C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B76C7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9B76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9B76C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9B76C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9B76C7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9B76C7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9B76C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9B76C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9B76C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9B76C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9B76C7"/>
  </w:style>
  <w:style w:type="paragraph" w:customStyle="1" w:styleId="TableParagraph">
    <w:name w:val="Table Paragraph"/>
    <w:basedOn w:val="Normal"/>
    <w:uiPriority w:val="1"/>
    <w:qFormat/>
    <w:rsid w:val="009B76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9B76C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9B76C7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9B76C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9B76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9B76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154AB9"/>
  </w:style>
  <w:style w:type="table" w:customStyle="1" w:styleId="AkKlavuz11">
    <w:name w:val="Açık Kılavuz11"/>
    <w:basedOn w:val="NormalTablo"/>
    <w:uiPriority w:val="62"/>
    <w:rsid w:val="00154AB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154AB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154AB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154AB9"/>
  </w:style>
  <w:style w:type="numbering" w:customStyle="1" w:styleId="ListeYok3">
    <w:name w:val="Liste Yok3"/>
    <w:next w:val="ListeYok"/>
    <w:uiPriority w:val="99"/>
    <w:semiHidden/>
    <w:unhideWhenUsed/>
    <w:rsid w:val="00C41F43"/>
  </w:style>
  <w:style w:type="numbering" w:customStyle="1" w:styleId="ListeYok13">
    <w:name w:val="Liste Yok13"/>
    <w:next w:val="ListeYok"/>
    <w:uiPriority w:val="99"/>
    <w:semiHidden/>
    <w:unhideWhenUsed/>
    <w:rsid w:val="00C41F43"/>
  </w:style>
  <w:style w:type="table" w:customStyle="1" w:styleId="AkKlavuz12">
    <w:name w:val="Açık Kılavuz12"/>
    <w:basedOn w:val="NormalTablo"/>
    <w:uiPriority w:val="62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2">
    <w:name w:val="Açık Liste - Vurgu 112"/>
    <w:basedOn w:val="NormalTablo"/>
    <w:uiPriority w:val="61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2">
    <w:name w:val="Açık Kılavuz22"/>
    <w:basedOn w:val="NormalTablo"/>
    <w:uiPriority w:val="62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oKlavuzu51">
    <w:name w:val="Tablo Kılavuzu51"/>
    <w:basedOn w:val="NormalTablo"/>
    <w:next w:val="TabloKlavuzu"/>
    <w:uiPriority w:val="39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1">
    <w:name w:val="Tablo Kılavuzu61"/>
    <w:basedOn w:val="NormalTablo"/>
    <w:next w:val="TabloKlavuzu"/>
    <w:uiPriority w:val="39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1">
    <w:name w:val="Tablo Kılavuzu71"/>
    <w:basedOn w:val="NormalTablo"/>
    <w:next w:val="TabloKlavuzu"/>
    <w:uiPriority w:val="39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1">
    <w:name w:val="Liste Yok111"/>
    <w:next w:val="ListeYok"/>
    <w:uiPriority w:val="99"/>
    <w:semiHidden/>
    <w:unhideWhenUsed/>
    <w:rsid w:val="00C41F43"/>
  </w:style>
  <w:style w:type="table" w:customStyle="1" w:styleId="TabloKlavuzu81">
    <w:name w:val="Tablo Kılavuzu81"/>
    <w:basedOn w:val="NormalTablo"/>
    <w:next w:val="TabloKlavuzu"/>
    <w:uiPriority w:val="59"/>
    <w:rsid w:val="00C41F4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21">
    <w:name w:val="Liste Yok21"/>
    <w:next w:val="ListeYok"/>
    <w:uiPriority w:val="99"/>
    <w:semiHidden/>
    <w:unhideWhenUsed/>
    <w:rsid w:val="00C41F43"/>
  </w:style>
  <w:style w:type="table" w:customStyle="1" w:styleId="AkKlavuz111">
    <w:name w:val="Açık Kılavuz111"/>
    <w:basedOn w:val="NormalTablo"/>
    <w:uiPriority w:val="62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1">
    <w:name w:val="Açık Liste - Vurgu 1111"/>
    <w:basedOn w:val="NormalTablo"/>
    <w:uiPriority w:val="61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1">
    <w:name w:val="Açık Kılavuz211"/>
    <w:basedOn w:val="NormalTablo"/>
    <w:uiPriority w:val="62"/>
    <w:rsid w:val="00C41F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1">
    <w:name w:val="Liste Yok121"/>
    <w:next w:val="ListeYok"/>
    <w:uiPriority w:val="99"/>
    <w:semiHidden/>
    <w:unhideWhenUsed/>
    <w:rsid w:val="00C41F43"/>
  </w:style>
  <w:style w:type="numbering" w:customStyle="1" w:styleId="ListeYok4">
    <w:name w:val="Liste Yok4"/>
    <w:next w:val="ListeYok"/>
    <w:uiPriority w:val="99"/>
    <w:semiHidden/>
    <w:unhideWhenUsed/>
    <w:rsid w:val="00C00384"/>
  </w:style>
  <w:style w:type="numbering" w:customStyle="1" w:styleId="ListeYok14">
    <w:name w:val="Liste Yok14"/>
    <w:next w:val="ListeYok"/>
    <w:uiPriority w:val="99"/>
    <w:semiHidden/>
    <w:unhideWhenUsed/>
    <w:rsid w:val="00C00384"/>
  </w:style>
  <w:style w:type="table" w:customStyle="1" w:styleId="AkKlavuz13">
    <w:name w:val="Açık Kılavuz13"/>
    <w:basedOn w:val="NormalTablo"/>
    <w:uiPriority w:val="62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3">
    <w:name w:val="Açık Liste - Vurgu 113"/>
    <w:basedOn w:val="NormalTablo"/>
    <w:uiPriority w:val="61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3">
    <w:name w:val="Açık Kılavuz23"/>
    <w:basedOn w:val="NormalTablo"/>
    <w:uiPriority w:val="62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oKlavuzu52">
    <w:name w:val="Tablo Kılavuzu52"/>
    <w:basedOn w:val="NormalTablo"/>
    <w:next w:val="TabloKlavuzu"/>
    <w:uiPriority w:val="39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2">
    <w:name w:val="Tablo Kılavuzu62"/>
    <w:basedOn w:val="NormalTablo"/>
    <w:next w:val="TabloKlavuzu"/>
    <w:uiPriority w:val="39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2">
    <w:name w:val="Tablo Kılavuzu72"/>
    <w:basedOn w:val="NormalTablo"/>
    <w:next w:val="TabloKlavuzu"/>
    <w:uiPriority w:val="39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2">
    <w:name w:val="Liste Yok112"/>
    <w:next w:val="ListeYok"/>
    <w:uiPriority w:val="99"/>
    <w:semiHidden/>
    <w:unhideWhenUsed/>
    <w:rsid w:val="00C00384"/>
  </w:style>
  <w:style w:type="table" w:customStyle="1" w:styleId="TabloKlavuzu82">
    <w:name w:val="Tablo Kılavuzu82"/>
    <w:basedOn w:val="NormalTablo"/>
    <w:next w:val="TabloKlavuzu"/>
    <w:uiPriority w:val="59"/>
    <w:rsid w:val="00C0038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22">
    <w:name w:val="Liste Yok22"/>
    <w:next w:val="ListeYok"/>
    <w:uiPriority w:val="99"/>
    <w:semiHidden/>
    <w:unhideWhenUsed/>
    <w:rsid w:val="00C00384"/>
  </w:style>
  <w:style w:type="table" w:customStyle="1" w:styleId="AkKlavuz112">
    <w:name w:val="Açık Kılavuz112"/>
    <w:basedOn w:val="NormalTablo"/>
    <w:uiPriority w:val="62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2">
    <w:name w:val="Açık Liste - Vurgu 1112"/>
    <w:basedOn w:val="NormalTablo"/>
    <w:uiPriority w:val="61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2">
    <w:name w:val="Açık Kılavuz212"/>
    <w:basedOn w:val="NormalTablo"/>
    <w:uiPriority w:val="62"/>
    <w:rsid w:val="00C00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2">
    <w:name w:val="Liste Yok122"/>
    <w:next w:val="ListeYok"/>
    <w:uiPriority w:val="99"/>
    <w:semiHidden/>
    <w:unhideWhenUsed/>
    <w:rsid w:val="00C00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3F8B-1A4D-4F5A-9B68-73E31411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1596</Words>
  <Characters>9103</Characters>
  <Application>Microsoft Office Word</Application>
  <DocSecurity>0</DocSecurity>
  <Lines>75</Lines>
  <Paragraphs>21</Paragraphs>
  <ScaleCrop>false</ScaleCrop>
  <Company/>
  <LinksUpToDate>false</LinksUpToDate>
  <CharactersWithSpaces>10678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9</cp:revision>
  <dcterms:created xsi:type="dcterms:W3CDTF">2017-07-17T08:39:00Z</dcterms:created>
  <dcterms:modified xsi:type="dcterms:W3CDTF">2019-06-20T11:10:00Z</dcterms:modified>
</cp:coreProperties>
</file>